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Pr="00C33B6D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2"/>
      <w:r w:rsidRPr="00C33B6D">
        <w:rPr>
          <w:rFonts w:ascii="Times New Roman" w:hAnsi="Times New Roman"/>
          <w:b/>
          <w:sz w:val="28"/>
          <w:szCs w:val="28"/>
        </w:rPr>
        <w:t xml:space="preserve">FORMULARIO </w:t>
      </w:r>
      <w:r w:rsidR="004B49C8" w:rsidRPr="00C33B6D">
        <w:rPr>
          <w:rFonts w:ascii="Times New Roman" w:hAnsi="Times New Roman"/>
          <w:b/>
          <w:sz w:val="28"/>
          <w:szCs w:val="28"/>
        </w:rPr>
        <w:t>2</w:t>
      </w:r>
      <w:r w:rsidRPr="00C33B6D">
        <w:rPr>
          <w:rFonts w:ascii="Times New Roman" w:hAnsi="Times New Roman"/>
          <w:b/>
          <w:sz w:val="28"/>
          <w:szCs w:val="28"/>
        </w:rPr>
        <w:t>e</w:t>
      </w:r>
    </w:p>
    <w:p w14:paraId="4CAC0782" w14:textId="77777777" w:rsidR="007839D6" w:rsidRPr="00C33B6D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F978316" w14:textId="14B52621" w:rsidR="007839D6" w:rsidRPr="00C33B6D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3B6D">
        <w:rPr>
          <w:rFonts w:ascii="Times New Roman" w:hAnsi="Times New Roman"/>
          <w:b/>
          <w:sz w:val="28"/>
          <w:szCs w:val="28"/>
        </w:rPr>
        <w:t xml:space="preserve">FICHA TÉCNICA VIVIENDAS </w:t>
      </w:r>
    </w:p>
    <w:p w14:paraId="228CE4EC" w14:textId="77777777" w:rsidR="007839D6" w:rsidRPr="00C33B6D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1F9D0D37" w:rsidR="007839D6" w:rsidRPr="003133F0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33B6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C33B6D" w:rsidRDefault="008E4C3C" w:rsidP="002A7BF1">
      <w:pPr>
        <w:spacing w:line="276" w:lineRule="auto"/>
        <w:rPr>
          <w:lang w:val="pt-BR"/>
        </w:rPr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339707">
    <w:abstractNumId w:val="19"/>
  </w:num>
  <w:num w:numId="2" w16cid:durableId="139541679">
    <w:abstractNumId w:val="11"/>
  </w:num>
  <w:num w:numId="3" w16cid:durableId="869490931">
    <w:abstractNumId w:val="8"/>
  </w:num>
  <w:num w:numId="4" w16cid:durableId="856386275">
    <w:abstractNumId w:val="25"/>
  </w:num>
  <w:num w:numId="5" w16cid:durableId="1174101814">
    <w:abstractNumId w:val="18"/>
  </w:num>
  <w:num w:numId="6" w16cid:durableId="364715892">
    <w:abstractNumId w:val="15"/>
  </w:num>
  <w:num w:numId="7" w16cid:durableId="1331324976">
    <w:abstractNumId w:val="17"/>
  </w:num>
  <w:num w:numId="8" w16cid:durableId="1626354442">
    <w:abstractNumId w:val="20"/>
  </w:num>
  <w:num w:numId="9" w16cid:durableId="822508900">
    <w:abstractNumId w:val="9"/>
  </w:num>
  <w:num w:numId="10" w16cid:durableId="492068032">
    <w:abstractNumId w:val="16"/>
  </w:num>
  <w:num w:numId="11" w16cid:durableId="1985549894">
    <w:abstractNumId w:val="12"/>
  </w:num>
  <w:num w:numId="12" w16cid:durableId="1812672542">
    <w:abstractNumId w:val="10"/>
  </w:num>
  <w:num w:numId="13" w16cid:durableId="108013382">
    <w:abstractNumId w:val="14"/>
  </w:num>
  <w:num w:numId="14" w16cid:durableId="1449861336">
    <w:abstractNumId w:val="22"/>
  </w:num>
  <w:num w:numId="15" w16cid:durableId="1995336559">
    <w:abstractNumId w:val="13"/>
  </w:num>
  <w:num w:numId="16" w16cid:durableId="1612008691">
    <w:abstractNumId w:val="21"/>
  </w:num>
  <w:num w:numId="17" w16cid:durableId="1199124133">
    <w:abstractNumId w:val="24"/>
  </w:num>
  <w:num w:numId="18" w16cid:durableId="79510611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62E6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B6D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30E130-FBCE-4801-AA9A-1667EF5C6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C10D6F8-1E5C-45DD-AABB-D61B0FB24C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7</cp:revision>
  <cp:lastPrinted>2022-12-08T19:55:00Z</cp:lastPrinted>
  <dcterms:created xsi:type="dcterms:W3CDTF">2023-01-30T12:19:00Z</dcterms:created>
  <dcterms:modified xsi:type="dcterms:W3CDTF">2023-12-21T17:19:00Z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